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8B3F" w14:textId="77777777" w:rsidR="00B90DC9" w:rsidRPr="00F97950" w:rsidRDefault="00B90DC9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"/>
        <w:gridCol w:w="11062"/>
        <w:gridCol w:w="120"/>
      </w:tblGrid>
      <w:tr w:rsidR="00F97950" w:rsidRPr="00F97950" w14:paraId="5833CA05" w14:textId="77777777">
        <w:trPr>
          <w:trHeight w:hRule="exact" w:val="120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1E5ECED3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2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36312D73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17A9627B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7950" w:rsidRPr="00F97950" w14:paraId="09B9C2D0" w14:textId="77777777">
        <w:trPr>
          <w:trHeight w:hRule="exact" w:val="1397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55DA0AA4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2" w:type="dxa"/>
            <w:tcBorders>
              <w:top w:val="nil"/>
              <w:left w:val="nil"/>
              <w:bottom w:val="nil"/>
              <w:right w:val="nil"/>
            </w:tcBorders>
          </w:tcPr>
          <w:p w14:paraId="28D713D7" w14:textId="77777777" w:rsidR="00B90DC9" w:rsidRPr="00F97950" w:rsidRDefault="00B90DC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20E5E9" w14:textId="77777777" w:rsidR="00B90DC9" w:rsidRPr="00F97950" w:rsidRDefault="00B90DC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210E70" w14:textId="77777777" w:rsidR="00B90DC9" w:rsidRPr="00F97950" w:rsidRDefault="00B90DC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339CA8" w14:textId="77777777" w:rsidR="00B90DC9" w:rsidRPr="00F97950" w:rsidRDefault="00B90DC9">
            <w:pPr>
              <w:spacing w:before="1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0D94D3" w14:textId="23C29793" w:rsidR="00B90DC9" w:rsidRPr="00F97950" w:rsidRDefault="00F97950">
            <w:pPr>
              <w:ind w:left="3994" w:right="3998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hAnsiTheme="minorHAnsi" w:cstheme="minorHAnsi"/>
                <w:sz w:val="22"/>
                <w:szCs w:val="22"/>
              </w:rPr>
              <w:t>Ayoub Maddox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71133A8A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7950" w:rsidRPr="00F97950" w14:paraId="6DD8B216" w14:textId="77777777">
        <w:trPr>
          <w:trHeight w:hRule="exact" w:val="296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367350A6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2" w:type="dxa"/>
            <w:tcBorders>
              <w:top w:val="nil"/>
              <w:left w:val="nil"/>
              <w:bottom w:val="nil"/>
              <w:right w:val="nil"/>
            </w:tcBorders>
          </w:tcPr>
          <w:p w14:paraId="00E9B4CB" w14:textId="6583E85D" w:rsidR="00B90DC9" w:rsidRPr="00F97950" w:rsidRDefault="00F97950">
            <w:pPr>
              <w:spacing w:line="260" w:lineRule="exact"/>
              <w:ind w:left="4252" w:right="4254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  <w:u w:val="single" w:color="0000FF"/>
              </w:rPr>
              <w:t>ayoub@gmail.com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20C983F9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7950" w:rsidRPr="00F97950" w14:paraId="11B09FCD" w14:textId="77777777">
        <w:trPr>
          <w:trHeight w:hRule="exact" w:val="289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2D34D80A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2" w:type="dxa"/>
            <w:tcBorders>
              <w:top w:val="nil"/>
              <w:left w:val="nil"/>
              <w:bottom w:val="nil"/>
              <w:right w:val="nil"/>
            </w:tcBorders>
          </w:tcPr>
          <w:p w14:paraId="5F50B200" w14:textId="77777777" w:rsidR="00B90DC9" w:rsidRPr="00F97950" w:rsidRDefault="00F81F75">
            <w:pPr>
              <w:spacing w:line="260" w:lineRule="exact"/>
              <w:ind w:left="4746" w:right="4747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(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2</w:t>
            </w:r>
            <w:r w:rsidRPr="00F979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1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3)</w:t>
            </w:r>
            <w:r w:rsidRPr="00F979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1</w:t>
            </w:r>
            <w:r w:rsidRPr="00F979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2</w:t>
            </w:r>
            <w:r w:rsidRPr="00F97950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3</w:t>
            </w:r>
            <w:r w:rsidRPr="00F979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-</w:t>
            </w:r>
            <w:r w:rsidRPr="00F9795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4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5</w:t>
            </w:r>
            <w:r w:rsidRPr="00F979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6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7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35C996F2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7950" w:rsidRPr="00F97950" w14:paraId="76BB8C30" w14:textId="77777777">
        <w:trPr>
          <w:trHeight w:hRule="exact" w:val="268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3FEF45CD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2" w:type="dxa"/>
            <w:tcBorders>
              <w:top w:val="nil"/>
              <w:left w:val="nil"/>
              <w:bottom w:val="nil"/>
              <w:right w:val="nil"/>
            </w:tcBorders>
          </w:tcPr>
          <w:p w14:paraId="5955AA81" w14:textId="77777777" w:rsidR="00B90DC9" w:rsidRPr="00F97950" w:rsidRDefault="00F81F75">
            <w:pPr>
              <w:spacing w:line="240" w:lineRule="exact"/>
              <w:ind w:left="8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L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l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Ad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d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ss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 xml:space="preserve">                                                                                                                          </w:t>
            </w:r>
            <w:r w:rsidRPr="00F97950">
              <w:rPr>
                <w:rFonts w:asciiTheme="minorHAnsi" w:eastAsia="Calibri" w:hAnsiTheme="minorHAnsi" w:cstheme="minorHAnsi"/>
                <w:b/>
                <w:spacing w:val="37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ma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nen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Ad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d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s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467AF952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7950" w:rsidRPr="00F97950" w14:paraId="393D1BA9" w14:textId="77777777">
        <w:trPr>
          <w:trHeight w:hRule="exact" w:val="672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13FDFFA2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2" w:type="dxa"/>
            <w:tcBorders>
              <w:top w:val="nil"/>
              <w:left w:val="nil"/>
              <w:bottom w:val="dotted" w:sz="24" w:space="0" w:color="000000"/>
              <w:right w:val="nil"/>
            </w:tcBorders>
          </w:tcPr>
          <w:p w14:paraId="12449670" w14:textId="77777777" w:rsidR="00B90DC9" w:rsidRPr="00F97950" w:rsidRDefault="00F81F75">
            <w:pPr>
              <w:spacing w:line="240" w:lineRule="exact"/>
              <w:ind w:left="8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3</w:t>
            </w:r>
            <w:r w:rsidRPr="00F9795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5</w:t>
            </w:r>
            <w:r w:rsidRPr="00F979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0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2</w:t>
            </w:r>
            <w:r w:rsidRPr="00F979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Wa</w:t>
            </w:r>
            <w:r w:rsidRPr="00F9795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</w:t>
            </w:r>
            <w:r w:rsidRPr="00F9795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                                                                                                            </w:t>
            </w:r>
            <w:r w:rsidRPr="00F97950">
              <w:rPr>
                <w:rFonts w:asciiTheme="minorHAnsi" w:eastAsia="Calibri" w:hAnsiTheme="minorHAnsi" w:cstheme="minorHAnsi"/>
                <w:spacing w:val="17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13</w:t>
            </w:r>
            <w:r w:rsidRPr="00F979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1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3</w:t>
            </w:r>
            <w:r w:rsidRPr="00F979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ckin</w:t>
            </w:r>
            <w:r w:rsidRPr="00F979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gb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ird</w:t>
            </w:r>
            <w:r w:rsidRPr="00F979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F9795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nu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  <w:p w14:paraId="6C4BFD15" w14:textId="77777777" w:rsidR="00B90DC9" w:rsidRPr="00F97950" w:rsidRDefault="00F81F75">
            <w:pPr>
              <w:ind w:left="8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eles, CA 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9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0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8</w:t>
            </w:r>
            <w:r w:rsidRPr="00F9795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9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-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28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                                                                                        </w:t>
            </w:r>
            <w:r w:rsidRPr="00F97950">
              <w:rPr>
                <w:rFonts w:asciiTheme="minorHAnsi" w:eastAsia="Calibri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Fra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ci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CA 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9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4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1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0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3A3909E3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7950" w:rsidRPr="00F97950" w14:paraId="68089B4F" w14:textId="77777777">
        <w:trPr>
          <w:trHeight w:hRule="exact" w:val="695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785B0632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2" w:type="dxa"/>
            <w:tcBorders>
              <w:top w:val="dotted" w:sz="24" w:space="0" w:color="000000"/>
              <w:left w:val="nil"/>
              <w:bottom w:val="nil"/>
              <w:right w:val="nil"/>
            </w:tcBorders>
          </w:tcPr>
          <w:p w14:paraId="5709AA44" w14:textId="77777777" w:rsidR="00B90DC9" w:rsidRPr="00F97950" w:rsidRDefault="00B90DC9">
            <w:pPr>
              <w:spacing w:before="9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D5E785" w14:textId="77777777" w:rsidR="00B90DC9" w:rsidRPr="00F97950" w:rsidRDefault="00B90DC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1F939D" w14:textId="77777777" w:rsidR="00B90DC9" w:rsidRPr="00F97950" w:rsidRDefault="00F81F75">
            <w:pPr>
              <w:ind w:left="8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EDUC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AT</w:t>
            </w:r>
            <w:r w:rsidRPr="00F9795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236EADA7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7950" w:rsidRPr="00F97950" w14:paraId="44240620" w14:textId="77777777">
        <w:trPr>
          <w:trHeight w:hRule="exact" w:val="268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2D3B1605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2" w:type="dxa"/>
            <w:tcBorders>
              <w:top w:val="nil"/>
              <w:left w:val="nil"/>
              <w:bottom w:val="nil"/>
              <w:right w:val="nil"/>
            </w:tcBorders>
          </w:tcPr>
          <w:p w14:paraId="4EC87C02" w14:textId="77777777" w:rsidR="00B90DC9" w:rsidRPr="00F97950" w:rsidRDefault="00F81F75">
            <w:pPr>
              <w:spacing w:line="240" w:lineRule="exact"/>
              <w:ind w:left="8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U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>n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>iv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>e</w:t>
            </w:r>
            <w:r w:rsidRPr="00F97950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  <w:u w:val="single" w:color="000000"/>
              </w:rPr>
              <w:t>r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s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>i</w:t>
            </w:r>
            <w:r w:rsidRPr="00F97950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  <w:u w:val="single" w:color="000000"/>
              </w:rPr>
              <w:t>t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y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>o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 xml:space="preserve">f 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>Sou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t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>he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>r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n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>C</w:t>
            </w:r>
            <w:r w:rsidRPr="00F97950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  <w:u w:val="single" w:color="000000"/>
              </w:rPr>
              <w:t>a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>l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>i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f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>o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>r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>n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>i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a</w:t>
            </w:r>
            <w:r w:rsidRPr="00F97950">
              <w:rPr>
                <w:rFonts w:asciiTheme="minorHAnsi" w:eastAsia="Calibri" w:hAnsiTheme="minorHAnsi" w:cstheme="minorHAnsi"/>
                <w:b/>
                <w:spacing w:val="2"/>
                <w:position w:val="1"/>
                <w:sz w:val="22"/>
                <w:szCs w:val="22"/>
                <w:u w:val="single" w:color="000000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 xml:space="preserve">– 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L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>o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s</w:t>
            </w:r>
            <w:r w:rsidRPr="00F97950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  <w:u w:val="single" w:color="000000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>A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>n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>g</w:t>
            </w:r>
            <w:r w:rsidRPr="00F97950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  <w:u w:val="single" w:color="000000"/>
              </w:rPr>
              <w:t>e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>l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>e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s,</w:t>
            </w:r>
            <w:r w:rsidRPr="00F97950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  <w:u w:val="single" w:color="000000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>C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A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 xml:space="preserve">                                                       </w:t>
            </w:r>
            <w:r w:rsidRPr="00F97950">
              <w:rPr>
                <w:rFonts w:asciiTheme="minorHAnsi" w:eastAsia="Calibri" w:hAnsiTheme="minorHAnsi" w:cstheme="minorHAnsi"/>
                <w:b/>
                <w:spacing w:val="21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xpe</w:t>
            </w:r>
            <w:r w:rsidRPr="00F9795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F97950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ay </w:t>
            </w:r>
            <w:r w:rsidRPr="00F9795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2</w:t>
            </w:r>
            <w:r w:rsidRPr="00F979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0</w:t>
            </w:r>
            <w:r w:rsidRPr="00F9795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1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5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7C4A296C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7950" w:rsidRPr="00F97950" w14:paraId="41993590" w14:textId="77777777">
        <w:trPr>
          <w:trHeight w:hRule="exact" w:val="538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350BD710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2" w:type="dxa"/>
            <w:tcBorders>
              <w:top w:val="nil"/>
              <w:left w:val="nil"/>
              <w:bottom w:val="nil"/>
              <w:right w:val="nil"/>
            </w:tcBorders>
          </w:tcPr>
          <w:p w14:paraId="224647B2" w14:textId="77777777" w:rsidR="00B90DC9" w:rsidRPr="00F97950" w:rsidRDefault="00F81F75">
            <w:pPr>
              <w:spacing w:line="240" w:lineRule="exact"/>
              <w:ind w:left="8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An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nenbe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g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hoo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l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f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mu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ic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d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J</w:t>
            </w:r>
            <w:r w:rsidRPr="00F97950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u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na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li</w:t>
            </w:r>
            <w:r w:rsidRPr="00F97950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m</w:t>
            </w:r>
          </w:p>
          <w:p w14:paraId="7D394B0E" w14:textId="77777777" w:rsidR="00B90DC9" w:rsidRPr="00F97950" w:rsidRDefault="00F81F75">
            <w:pPr>
              <w:ind w:left="8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B.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. in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mm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ic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 in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M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ark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1A015EA9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7950" w:rsidRPr="00F97950" w14:paraId="517FABF0" w14:textId="77777777">
        <w:trPr>
          <w:trHeight w:hRule="exact" w:val="941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2DA8A9AF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2" w:type="dxa"/>
            <w:tcBorders>
              <w:top w:val="nil"/>
              <w:left w:val="nil"/>
              <w:bottom w:val="nil"/>
              <w:right w:val="nil"/>
            </w:tcBorders>
          </w:tcPr>
          <w:p w14:paraId="3A826648" w14:textId="77777777" w:rsidR="00B90DC9" w:rsidRPr="00F97950" w:rsidRDefault="00F81F75">
            <w:pPr>
              <w:spacing w:line="240" w:lineRule="exact"/>
              <w:ind w:left="8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Rel</w:t>
            </w:r>
            <w:r w:rsidRPr="00F979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F979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rs</w:t>
            </w:r>
            <w:r w:rsidRPr="00F9795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</w:t>
            </w:r>
            <w:r w:rsidRPr="00F97950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k:                 </w:t>
            </w:r>
            <w:r w:rsidRPr="00F97950">
              <w:rPr>
                <w:rFonts w:asciiTheme="minorHAnsi" w:eastAsia="Calibri" w:hAnsiTheme="minorHAnsi" w:cstheme="minorHAnsi"/>
                <w:spacing w:val="22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F979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mm</w:t>
            </w:r>
            <w:r w:rsidRPr="00F979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un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</w:t>
            </w:r>
            <w:r w:rsidRPr="00F97950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F979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and</w:t>
            </w:r>
            <w:r w:rsidRPr="00F97950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ass</w:t>
            </w:r>
            <w:r w:rsidRPr="00F97950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  <w:r w:rsidRPr="00F979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            </w:t>
            </w:r>
            <w:r w:rsidRPr="00F97950">
              <w:rPr>
                <w:rFonts w:asciiTheme="minorHAnsi" w:eastAsia="Calibri" w:hAnsiTheme="minorHAnsi" w:cstheme="minorHAnsi"/>
                <w:spacing w:val="13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ark</w:t>
            </w:r>
            <w:r w:rsidRPr="00F9795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F979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F979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F979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und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en</w:t>
            </w:r>
            <w:r w:rsidRPr="00F9795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als</w:t>
            </w:r>
          </w:p>
          <w:p w14:paraId="379AAB7A" w14:textId="77777777" w:rsidR="00B90DC9" w:rsidRPr="00F97950" w:rsidRDefault="00F81F75">
            <w:pPr>
              <w:spacing w:before="1"/>
              <w:ind w:left="372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ub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lic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eaking                                           </w:t>
            </w:r>
            <w:r w:rsidRPr="00F97950">
              <w:rPr>
                <w:rFonts w:asciiTheme="minorHAnsi" w:eastAsia="Calibr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ertisi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43B1408F" w14:textId="77777777" w:rsidR="00B90DC9" w:rsidRPr="00F97950" w:rsidRDefault="00F81F75">
            <w:pPr>
              <w:ind w:left="372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ertai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  <w:r w:rsidRPr="00F9795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ndu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y                     </w:t>
            </w:r>
            <w:r w:rsidRPr="00F97950">
              <w:rPr>
                <w:rFonts w:asciiTheme="minorHAnsi" w:eastAsia="Calibri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ark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ctic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0206949B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7950" w:rsidRPr="00F97950" w14:paraId="5C1CF3A2" w14:textId="77777777">
        <w:trPr>
          <w:trHeight w:hRule="exact" w:val="403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29F407C8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2" w:type="dxa"/>
            <w:tcBorders>
              <w:top w:val="nil"/>
              <w:left w:val="nil"/>
              <w:bottom w:val="nil"/>
              <w:right w:val="nil"/>
            </w:tcBorders>
          </w:tcPr>
          <w:p w14:paraId="11DB5C3A" w14:textId="77777777" w:rsidR="00B90DC9" w:rsidRPr="00F97950" w:rsidRDefault="00B90DC9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6DC502" w14:textId="77777777" w:rsidR="00B90DC9" w:rsidRPr="00F97950" w:rsidRDefault="00F81F75">
            <w:pPr>
              <w:ind w:left="8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U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val="single" w:color="000000"/>
              </w:rPr>
              <w:t>n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>iv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val="single" w:color="000000"/>
              </w:rPr>
              <w:t>e</w:t>
            </w:r>
            <w:r w:rsidRPr="00F9795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  <w:u w:val="single" w:color="000000"/>
              </w:rPr>
              <w:t>r</w:t>
            </w:r>
            <w:r w:rsidRPr="00F97950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s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>i</w:t>
            </w:r>
            <w:r w:rsidRPr="00F9795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  <w:u w:val="single" w:color="000000"/>
              </w:rPr>
              <w:t>t</w:t>
            </w:r>
            <w:r w:rsidRPr="00F97950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y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val="single" w:color="000000"/>
              </w:rPr>
              <w:t>o</w:t>
            </w:r>
            <w:r w:rsidRPr="00F97950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f</w:t>
            </w:r>
            <w:r w:rsidRPr="00F9795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  <w:u w:val="single" w:color="000000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A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val="single" w:color="000000"/>
              </w:rPr>
              <w:t>m</w:t>
            </w:r>
            <w:r w:rsidRPr="00F97950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sterd</w:t>
            </w:r>
            <w:r w:rsidRPr="00F9795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  <w:u w:val="single" w:color="000000"/>
              </w:rPr>
              <w:t>a</w:t>
            </w:r>
            <w:r w:rsidRPr="00F97950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m</w:t>
            </w:r>
            <w:r w:rsidRPr="00F9795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                                                                       </w:t>
            </w:r>
            <w:r w:rsidRPr="00F97950">
              <w:rPr>
                <w:rFonts w:asciiTheme="minorHAnsi" w:eastAsia="Calibri" w:hAnsiTheme="minorHAnsi" w:cstheme="minorHAnsi"/>
                <w:b/>
                <w:spacing w:val="43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ugu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2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0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1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–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2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392BB073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7950" w:rsidRPr="00F97950" w14:paraId="03DF76BC" w14:textId="77777777">
        <w:trPr>
          <w:trHeight w:hRule="exact" w:val="1211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5DBB6F1B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2" w:type="dxa"/>
            <w:tcBorders>
              <w:top w:val="nil"/>
              <w:left w:val="nil"/>
              <w:bottom w:val="nil"/>
              <w:right w:val="nil"/>
            </w:tcBorders>
          </w:tcPr>
          <w:p w14:paraId="7AA2562B" w14:textId="77777777" w:rsidR="00B90DC9" w:rsidRPr="00F97950" w:rsidRDefault="00F81F75">
            <w:pPr>
              <w:spacing w:line="240" w:lineRule="exact"/>
              <w:ind w:left="8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em</w:t>
            </w:r>
            <w:r w:rsidRPr="00F97950">
              <w:rPr>
                <w:rFonts w:asciiTheme="minorHAnsi" w:eastAsia="Calibri" w:hAnsiTheme="minorHAnsi" w:cstheme="minorHAnsi"/>
                <w:i/>
                <w:spacing w:val="-2"/>
                <w:position w:val="1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i/>
                <w:spacing w:val="-2"/>
                <w:position w:val="1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r –</w:t>
            </w:r>
            <w:r w:rsidRPr="00F97950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ud</w:t>
            </w:r>
            <w:r w:rsidRPr="00F97950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y a</w:t>
            </w:r>
            <w:r w:rsidRPr="00F97950">
              <w:rPr>
                <w:rFonts w:asciiTheme="minorHAnsi" w:eastAsia="Calibri" w:hAnsiTheme="minorHAnsi" w:cstheme="minorHAnsi"/>
                <w:i/>
                <w:spacing w:val="-4"/>
                <w:position w:val="1"/>
                <w:sz w:val="22"/>
                <w:szCs w:val="22"/>
              </w:rPr>
              <w:t>b</w:t>
            </w:r>
            <w:r w:rsidRPr="00F97950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d</w:t>
            </w:r>
          </w:p>
          <w:p w14:paraId="40D09706" w14:textId="77777777" w:rsidR="00B90DC9" w:rsidRPr="00F97950" w:rsidRDefault="00F81F75">
            <w:pPr>
              <w:spacing w:before="1"/>
              <w:ind w:left="3721" w:right="1226" w:hanging="288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Rel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rs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F9795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k:                 </w:t>
            </w:r>
            <w:r w:rsidRPr="00F97950">
              <w:rPr>
                <w:rFonts w:asciiTheme="minorHAnsi" w:eastAsia="Calibr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ist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ry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Rh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ric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m       </w:t>
            </w:r>
            <w:r w:rsidRPr="00F97950">
              <w:rPr>
                <w:rFonts w:asciiTheme="minorHAnsi" w:eastAsia="Calibri" w:hAnsiTheme="minorHAnsi" w:cstheme="minorHAnsi"/>
                <w:spacing w:val="45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ertisi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in Eu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 C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arati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 in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Eu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rop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                </w:t>
            </w:r>
            <w:r w:rsidRPr="00F97950">
              <w:rPr>
                <w:rFonts w:asciiTheme="minorHAnsi" w:eastAsia="Calibri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ertai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ent In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du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y C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lt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ral 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ndu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stries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f Eu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                  </w:t>
            </w:r>
            <w:r w:rsidRPr="00F97950">
              <w:rPr>
                <w:rFonts w:asciiTheme="minorHAnsi" w:eastAsia="Calibri" w:hAnsiTheme="minorHAnsi" w:cstheme="minorHAnsi"/>
                <w:spacing w:val="44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 and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ub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lic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Op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1D3E8E22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7950" w:rsidRPr="00F97950" w14:paraId="388C212B" w14:textId="77777777">
        <w:trPr>
          <w:trHeight w:hRule="exact" w:val="425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2EDACF9B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2" w:type="dxa"/>
            <w:tcBorders>
              <w:top w:val="nil"/>
              <w:left w:val="nil"/>
              <w:bottom w:val="nil"/>
              <w:right w:val="nil"/>
            </w:tcBorders>
          </w:tcPr>
          <w:p w14:paraId="1B5B47D3" w14:textId="77777777" w:rsidR="00B90DC9" w:rsidRPr="00F97950" w:rsidRDefault="00B90DC9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DF2D51" w14:textId="77777777" w:rsidR="00B90DC9" w:rsidRPr="00F97950" w:rsidRDefault="00F81F75">
            <w:pPr>
              <w:ind w:left="8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ELEV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NT</w:t>
            </w:r>
            <w:r w:rsidRPr="00F97950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EXPERI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NCE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67DA30B9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7950" w:rsidRPr="00F97950" w14:paraId="0FF1B1B4" w14:textId="77777777">
        <w:trPr>
          <w:trHeight w:hRule="exact" w:val="268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72E1410A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2" w:type="dxa"/>
            <w:tcBorders>
              <w:top w:val="nil"/>
              <w:left w:val="nil"/>
              <w:bottom w:val="nil"/>
              <w:right w:val="nil"/>
            </w:tcBorders>
          </w:tcPr>
          <w:p w14:paraId="46891558" w14:textId="77777777" w:rsidR="00B90DC9" w:rsidRPr="00F97950" w:rsidRDefault="00F81F75">
            <w:pPr>
              <w:spacing w:line="240" w:lineRule="exact"/>
              <w:ind w:left="8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>N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>B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>C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U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>ni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>v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>e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>r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s</w:t>
            </w:r>
            <w:r w:rsidRPr="00F97950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  <w:u w:val="single" w:color="000000"/>
              </w:rPr>
              <w:t>a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l</w:t>
            </w:r>
            <w:r w:rsidRPr="00F97950">
              <w:rPr>
                <w:rFonts w:asciiTheme="minorHAnsi" w:eastAsia="Calibri" w:hAnsiTheme="minorHAnsi" w:cstheme="minorHAnsi"/>
                <w:b/>
                <w:spacing w:val="3"/>
                <w:position w:val="1"/>
                <w:sz w:val="22"/>
                <w:szCs w:val="22"/>
                <w:u w:val="single" w:color="000000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–</w:t>
            </w:r>
            <w:r w:rsidRPr="00F97950">
              <w:rPr>
                <w:rFonts w:asciiTheme="minorHAnsi" w:eastAsia="Calibri" w:hAnsiTheme="minorHAnsi" w:cstheme="minorHAnsi"/>
                <w:b/>
                <w:spacing w:val="49"/>
                <w:position w:val="1"/>
                <w:sz w:val="22"/>
                <w:szCs w:val="22"/>
                <w:u w:val="single" w:color="000000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L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>o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s</w:t>
            </w:r>
            <w:r w:rsidRPr="00F97950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  <w:u w:val="single" w:color="000000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Ange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>l</w:t>
            </w:r>
            <w:r w:rsidRPr="00F97950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  <w:u w:val="single" w:color="000000"/>
              </w:rPr>
              <w:t>e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s,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  <w:u w:val="single" w:color="000000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  <w:u w:val="single" w:color="000000"/>
              </w:rPr>
              <w:t>C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  <w:u w:val="single" w:color="000000"/>
              </w:rPr>
              <w:t>A</w:t>
            </w:r>
            <w:r w:rsidRPr="00F97950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 xml:space="preserve">                                                                                    </w:t>
            </w:r>
            <w:r w:rsidRPr="00F97950">
              <w:rPr>
                <w:rFonts w:asciiTheme="minorHAnsi" w:eastAsia="Calibri" w:hAnsiTheme="minorHAnsi" w:cstheme="minorHAnsi"/>
                <w:b/>
                <w:spacing w:val="25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J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nu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ary</w:t>
            </w:r>
            <w:r w:rsidRPr="00F979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2</w:t>
            </w:r>
            <w:r w:rsidRPr="00F9795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0</w:t>
            </w:r>
            <w:r w:rsidRPr="00F979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1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4</w:t>
            </w:r>
            <w:r w:rsidRPr="00F979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–</w:t>
            </w:r>
            <w:r w:rsidRPr="00F9795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  <w:r w:rsidRPr="00F97950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ent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14049C6D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7950" w:rsidRPr="00F97950" w14:paraId="2E1DEC9B" w14:textId="77777777">
        <w:trPr>
          <w:trHeight w:hRule="exact" w:val="267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463B1165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2" w:type="dxa"/>
            <w:tcBorders>
              <w:top w:val="nil"/>
              <w:left w:val="nil"/>
              <w:bottom w:val="nil"/>
              <w:right w:val="nil"/>
            </w:tcBorders>
          </w:tcPr>
          <w:p w14:paraId="631722B6" w14:textId="77777777" w:rsidR="00B90DC9" w:rsidRPr="00F97950" w:rsidRDefault="00F81F75">
            <w:pPr>
              <w:spacing w:line="240" w:lineRule="exact"/>
              <w:ind w:left="8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i/>
                <w:spacing w:val="-2"/>
                <w:position w:val="1"/>
                <w:sz w:val="22"/>
                <w:szCs w:val="22"/>
              </w:rPr>
              <w:t>k</w:t>
            </w:r>
            <w:r w:rsidRPr="00F97950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eting</w:t>
            </w:r>
            <w:r w:rsidRPr="00F97950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Int</w:t>
            </w:r>
            <w:r w:rsidRPr="00F97950">
              <w:rPr>
                <w:rFonts w:asciiTheme="minorHAnsi" w:eastAsia="Calibri" w:hAnsiTheme="minorHAnsi" w:cstheme="minorHAnsi"/>
                <w:i/>
                <w:spacing w:val="-3"/>
                <w:position w:val="1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n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099B83DA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7950" w:rsidRPr="00F97950" w14:paraId="6F0EC80E" w14:textId="77777777">
        <w:trPr>
          <w:trHeight w:hRule="exact" w:val="1506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4D0AC8CE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2" w:type="dxa"/>
            <w:tcBorders>
              <w:top w:val="nil"/>
              <w:left w:val="nil"/>
              <w:bottom w:val="nil"/>
              <w:right w:val="nil"/>
            </w:tcBorders>
          </w:tcPr>
          <w:p w14:paraId="31C66027" w14:textId="77777777" w:rsidR="00B90DC9" w:rsidRPr="00F97950" w:rsidRDefault="00F81F75">
            <w:pPr>
              <w:spacing w:line="240" w:lineRule="exact"/>
              <w:ind w:left="12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F97950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du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ed p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ub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lic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relat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erial, pre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entat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b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kle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s,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cre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riefs</w:t>
            </w:r>
          </w:p>
          <w:p w14:paraId="22637F6D" w14:textId="77777777" w:rsidR="00B90DC9" w:rsidRPr="00F97950" w:rsidRDefault="00F81F75">
            <w:pPr>
              <w:spacing w:before="6"/>
              <w:ind w:left="12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F97950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id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ed in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successf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y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x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cuti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ile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rs 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 st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5E1C4878" w14:textId="77777777" w:rsidR="00B90DC9" w:rsidRPr="00F97950" w:rsidRDefault="00F81F75">
            <w:pPr>
              <w:spacing w:before="6"/>
              <w:ind w:left="12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F97950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ed n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iv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rsity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pu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ecruiti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pro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presen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 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ark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lan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</w:p>
          <w:p w14:paraId="7E15158E" w14:textId="77777777" w:rsidR="00B90DC9" w:rsidRPr="00F97950" w:rsidRDefault="00F81F75">
            <w:pPr>
              <w:spacing w:before="3"/>
              <w:ind w:left="12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F97950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Ass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in 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eri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data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pl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ann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arke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 f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new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V s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(NBC</w:t>
            </w:r>
            <w:r w:rsidRPr="00F97950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,</w:t>
            </w:r>
            <w:r w:rsidRPr="00F97950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Ben</w:t>
            </w:r>
          </w:p>
          <w:p w14:paraId="09E8F35B" w14:textId="77777777" w:rsidR="00B90DC9" w:rsidRPr="00F97950" w:rsidRDefault="00F81F75">
            <w:pPr>
              <w:ind w:left="15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&amp;</w:t>
            </w:r>
            <w:r w:rsidRPr="00F97950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Kat</w:t>
            </w:r>
            <w:r w:rsidRPr="00F97950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,</w:t>
            </w:r>
            <w:r w:rsidRPr="00F97950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3</w:t>
            </w:r>
            <w:r w:rsidRPr="00F97950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0</w:t>
            </w:r>
            <w:r w:rsidRPr="00F97950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Ro</w:t>
            </w:r>
            <w:r w:rsidRPr="00F97950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c</w:t>
            </w:r>
            <w:r w:rsidRPr="00F97950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k)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48CCACD2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7950" w:rsidRPr="00F97950" w14:paraId="23D04157" w14:textId="77777777">
        <w:trPr>
          <w:trHeight w:hRule="exact" w:val="423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251DC423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2" w:type="dxa"/>
            <w:tcBorders>
              <w:top w:val="nil"/>
              <w:left w:val="nil"/>
              <w:bottom w:val="nil"/>
              <w:right w:val="nil"/>
            </w:tcBorders>
          </w:tcPr>
          <w:p w14:paraId="01FA40B8" w14:textId="77777777" w:rsidR="00B90DC9" w:rsidRPr="00F97950" w:rsidRDefault="00B90DC9">
            <w:pPr>
              <w:spacing w:before="8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9189B0" w14:textId="77777777" w:rsidR="00B90DC9" w:rsidRPr="00F97950" w:rsidRDefault="00F81F75">
            <w:pPr>
              <w:ind w:left="8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>72</w:t>
            </w:r>
            <w:r w:rsidRPr="00F97950">
              <w:rPr>
                <w:rFonts w:asciiTheme="minorHAnsi" w:eastAsia="Calibri" w:hAnsiTheme="minorHAnsi" w:cstheme="minorHAnsi"/>
                <w:b/>
                <w:position w:val="10"/>
                <w:sz w:val="22"/>
                <w:szCs w:val="22"/>
                <w:u w:val="single" w:color="000000"/>
              </w:rPr>
              <w:t>nd</w:t>
            </w:r>
            <w:r w:rsidRPr="00F97950">
              <w:rPr>
                <w:rFonts w:asciiTheme="minorHAnsi" w:eastAsia="Calibri" w:hAnsiTheme="minorHAnsi" w:cstheme="minorHAnsi"/>
                <w:b/>
                <w:spacing w:val="17"/>
                <w:position w:val="10"/>
                <w:sz w:val="22"/>
                <w:szCs w:val="22"/>
                <w:u w:val="single" w:color="000000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val="single" w:color="000000"/>
              </w:rPr>
              <w:t>an</w:t>
            </w:r>
            <w:r w:rsidRPr="00F97950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d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val="single" w:color="000000"/>
              </w:rPr>
              <w:t xml:space="preserve"> Sunn</w:t>
            </w:r>
            <w:r w:rsidRPr="00F97950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y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 xml:space="preserve"> Ag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val="single" w:color="000000"/>
              </w:rPr>
              <w:t>e</w:t>
            </w:r>
            <w:r w:rsidRPr="00F97950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  <w:u w:val="single" w:color="000000"/>
              </w:rPr>
              <w:t>n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>c</w:t>
            </w:r>
            <w:r w:rsidRPr="00F97950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 xml:space="preserve">y – 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  <w:u w:val="single" w:color="000000"/>
              </w:rPr>
              <w:t>H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val="single" w:color="000000"/>
              </w:rPr>
              <w:t>o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>ll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val="single" w:color="000000"/>
              </w:rPr>
              <w:t>y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>w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val="single" w:color="000000"/>
              </w:rPr>
              <w:t>ood</w:t>
            </w:r>
            <w:r w:rsidRPr="00F97950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,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  <w:u w:val="single" w:color="000000"/>
              </w:rPr>
              <w:t>C</w:t>
            </w:r>
            <w:r w:rsidRPr="00F97950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A</w:t>
            </w:r>
            <w:r w:rsidRPr="00F9795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                                                          </w:t>
            </w:r>
            <w:r w:rsidRPr="00F97950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J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nu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ary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2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0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1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–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Ju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ly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2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0</w:t>
            </w:r>
            <w:r w:rsidRPr="00F9795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1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025C23A6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7950" w:rsidRPr="00F97950" w14:paraId="23BECFEC" w14:textId="77777777">
        <w:trPr>
          <w:trHeight w:hRule="exact" w:val="267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07677CA1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2" w:type="dxa"/>
            <w:tcBorders>
              <w:top w:val="nil"/>
              <w:left w:val="nil"/>
              <w:bottom w:val="nil"/>
              <w:right w:val="nil"/>
            </w:tcBorders>
          </w:tcPr>
          <w:p w14:paraId="2824E4B0" w14:textId="77777777" w:rsidR="00B90DC9" w:rsidRPr="00F97950" w:rsidRDefault="00F81F75">
            <w:pPr>
              <w:spacing w:line="240" w:lineRule="exact"/>
              <w:ind w:left="8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c</w:t>
            </w:r>
            <w:r w:rsidRPr="00F97950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 xml:space="preserve">l </w:t>
            </w:r>
            <w:r w:rsidRPr="00F97950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ed</w:t>
            </w:r>
            <w:r w:rsidRPr="00F97950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In</w:t>
            </w:r>
            <w:r w:rsidRPr="00F97950">
              <w:rPr>
                <w:rFonts w:asciiTheme="minorHAnsi" w:eastAsia="Calibri" w:hAnsiTheme="minorHAnsi" w:cstheme="minorHAnsi"/>
                <w:i/>
                <w:spacing w:val="-3"/>
                <w:position w:val="1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n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2A65F042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7950" w:rsidRPr="00F97950" w14:paraId="7E41728D" w14:textId="77777777">
        <w:trPr>
          <w:trHeight w:hRule="exact" w:val="1799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6A3B5032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2" w:type="dxa"/>
            <w:tcBorders>
              <w:top w:val="nil"/>
              <w:left w:val="nil"/>
              <w:bottom w:val="nil"/>
              <w:right w:val="nil"/>
            </w:tcBorders>
          </w:tcPr>
          <w:p w14:paraId="0080889A" w14:textId="77777777" w:rsidR="00B90DC9" w:rsidRPr="00F97950" w:rsidRDefault="00F81F75">
            <w:pPr>
              <w:spacing w:line="240" w:lineRule="exact"/>
              <w:ind w:left="12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F97950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ered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di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ital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ith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ff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ata 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fi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rs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</w:p>
          <w:p w14:paraId="5E0527C7" w14:textId="77777777" w:rsidR="00B90DC9" w:rsidRPr="00F97950" w:rsidRDefault="00F81F75">
            <w:pPr>
              <w:ind w:left="15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sp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du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nn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l 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nn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ov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  <w:p w14:paraId="06D3E11A" w14:textId="77777777" w:rsidR="00B90DC9" w:rsidRPr="00F97950" w:rsidRDefault="00F81F75">
            <w:pPr>
              <w:spacing w:before="3"/>
              <w:ind w:left="12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F97950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ed and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ed p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eres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e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ents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sp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red 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cts</w:t>
            </w:r>
          </w:p>
          <w:p w14:paraId="096F5F4A" w14:textId="77777777" w:rsidR="00B90DC9" w:rsidRPr="00F97950" w:rsidRDefault="00F81F75">
            <w:pPr>
              <w:tabs>
                <w:tab w:val="left" w:pos="1560"/>
              </w:tabs>
              <w:spacing w:before="5"/>
              <w:ind w:left="1560" w:right="1052" w:hanging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F97950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ed c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se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with c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ea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F97950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F9795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ati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ap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clie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cial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</w:p>
          <w:p w14:paraId="10A7603E" w14:textId="77777777" w:rsidR="00B90DC9" w:rsidRPr="00F97950" w:rsidRDefault="00F81F75">
            <w:pPr>
              <w:spacing w:before="6"/>
              <w:ind w:left="12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F97950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Wr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ent del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era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rk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that 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cused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cial</w:t>
            </w:r>
            <w:r w:rsidRPr="00F97950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 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egr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0023F382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7950" w:rsidRPr="00F97950" w14:paraId="1F334982" w14:textId="77777777">
        <w:trPr>
          <w:trHeight w:hRule="exact" w:val="423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2FD4917F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2" w:type="dxa"/>
            <w:tcBorders>
              <w:top w:val="nil"/>
              <w:left w:val="nil"/>
              <w:bottom w:val="nil"/>
              <w:right w:val="nil"/>
            </w:tcBorders>
          </w:tcPr>
          <w:p w14:paraId="08DE8A2F" w14:textId="77777777" w:rsidR="00B90DC9" w:rsidRPr="00F97950" w:rsidRDefault="00B90DC9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67E6C5" w14:textId="77777777" w:rsidR="00B90DC9" w:rsidRPr="00F97950" w:rsidRDefault="00F81F75">
            <w:pPr>
              <w:ind w:left="8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SK</w:t>
            </w:r>
            <w:r w:rsidRPr="00F97950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LL</w:t>
            </w:r>
            <w:r w:rsidRPr="00F9795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190CE82A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7950" w:rsidRPr="00F97950" w14:paraId="0F3CFCFC" w14:textId="77777777">
        <w:trPr>
          <w:trHeight w:hRule="exact" w:val="2427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0D97C730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2" w:type="dxa"/>
            <w:tcBorders>
              <w:top w:val="nil"/>
              <w:left w:val="nil"/>
              <w:bottom w:val="nil"/>
              <w:right w:val="nil"/>
            </w:tcBorders>
          </w:tcPr>
          <w:p w14:paraId="12C13071" w14:textId="77777777" w:rsidR="00B90DC9" w:rsidRPr="00F97950" w:rsidRDefault="00F81F75">
            <w:pPr>
              <w:spacing w:line="240" w:lineRule="exact"/>
              <w:ind w:left="12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F97950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Bi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ngu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al in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lish a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ch</w:t>
            </w:r>
          </w:p>
          <w:p w14:paraId="186C14C7" w14:textId="77777777" w:rsidR="00B90DC9" w:rsidRPr="00F97950" w:rsidRDefault="00F81F75">
            <w:pPr>
              <w:spacing w:before="3"/>
              <w:ind w:left="12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F97950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cient in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ic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ft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Off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u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ite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(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xc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l,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t,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xcha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e),</w:t>
            </w:r>
            <w:r w:rsidRPr="00F97950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asic 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wled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</w:p>
          <w:p w14:paraId="0565D2D7" w14:textId="77777777" w:rsidR="00B90DC9" w:rsidRPr="00F97950" w:rsidRDefault="00F81F75">
            <w:pPr>
              <w:ind w:left="15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nD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gn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s, basic 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</w:p>
          <w:p w14:paraId="2E562C97" w14:textId="77777777" w:rsidR="00B90DC9" w:rsidRPr="00F97950" w:rsidRDefault="00F81F75">
            <w:pPr>
              <w:spacing w:before="5"/>
              <w:ind w:left="12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7950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F97950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cient in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cial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 p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atf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(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F97950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b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k,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wit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, F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rs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qu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are,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ere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t,</w:t>
            </w:r>
            <w:r w:rsidRPr="00F97950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97950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tag</w:t>
            </w:r>
            <w:r w:rsidRPr="00F97950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97950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97950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90000"/>
          </w:tcPr>
          <w:p w14:paraId="3AF97652" w14:textId="77777777" w:rsidR="00B90DC9" w:rsidRPr="00F97950" w:rsidRDefault="00B90DC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C2172E" w14:textId="77777777" w:rsidR="00F81F75" w:rsidRPr="00F97950" w:rsidRDefault="00F81F75">
      <w:pPr>
        <w:rPr>
          <w:rFonts w:asciiTheme="minorHAnsi" w:hAnsiTheme="minorHAnsi" w:cstheme="minorHAnsi"/>
          <w:sz w:val="22"/>
          <w:szCs w:val="22"/>
        </w:rPr>
      </w:pPr>
    </w:p>
    <w:sectPr w:rsidR="00F81F75" w:rsidRPr="00F97950">
      <w:type w:val="continuous"/>
      <w:pgSz w:w="12260" w:h="15860"/>
      <w:pgMar w:top="360" w:right="360" w:bottom="280" w:left="3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92F09"/>
    <w:multiLevelType w:val="multilevel"/>
    <w:tmpl w:val="41C6A36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DC9"/>
    <w:rsid w:val="00B90DC9"/>
    <w:rsid w:val="00F81F75"/>
    <w:rsid w:val="00F9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B9F2C"/>
  <w15:docId w15:val="{9446988A-ACB1-4143-B22A-55747B99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2021-06-14T13:13:00Z</dcterms:created>
  <dcterms:modified xsi:type="dcterms:W3CDTF">2021-06-14T13:25:00Z</dcterms:modified>
</cp:coreProperties>
</file>